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D74F6" w14:textId="7B1F883A" w:rsidR="00DC6E8F" w:rsidRPr="00AA3CC5" w:rsidRDefault="006823CB" w:rsidP="0054376E">
      <w:pPr>
        <w:pStyle w:val="Nagwek1"/>
        <w:spacing w:before="0" w:after="0"/>
        <w:jc w:val="right"/>
        <w:rPr>
          <w:rFonts w:ascii="Verdana" w:hAnsi="Verdana" w:cs="Arial"/>
          <w:i/>
          <w:caps w:val="0"/>
          <w:color w:val="0070C0"/>
          <w:sz w:val="20"/>
          <w:u w:val="none"/>
          <w:lang w:val="x-none" w:eastAsia="x-none"/>
        </w:rPr>
      </w:pPr>
      <w:r w:rsidRPr="00AA3CC5">
        <w:rPr>
          <w:rFonts w:ascii="Verdana" w:hAnsi="Verdana" w:cs="Arial"/>
          <w:i/>
          <w:caps w:val="0"/>
          <w:color w:val="0070C0"/>
          <w:sz w:val="20"/>
          <w:u w:val="none"/>
          <w:lang w:val="x-none" w:eastAsia="x-none"/>
        </w:rPr>
        <w:t xml:space="preserve">Załącznik nr </w:t>
      </w:r>
      <w:r w:rsidR="0076448E">
        <w:rPr>
          <w:rFonts w:ascii="Verdana" w:hAnsi="Verdana" w:cs="Arial"/>
          <w:i/>
          <w:caps w:val="0"/>
          <w:color w:val="0070C0"/>
          <w:sz w:val="20"/>
          <w:u w:val="none"/>
          <w:lang w:eastAsia="x-none"/>
        </w:rPr>
        <w:t>6</w:t>
      </w:r>
      <w:r w:rsidRPr="00AA3CC5">
        <w:rPr>
          <w:rFonts w:ascii="Verdana" w:hAnsi="Verdana" w:cs="Arial"/>
          <w:i/>
          <w:caps w:val="0"/>
          <w:color w:val="0070C0"/>
          <w:sz w:val="20"/>
          <w:u w:val="none"/>
          <w:lang w:val="x-none" w:eastAsia="x-none"/>
        </w:rPr>
        <w:t xml:space="preserve"> do SWZ</w:t>
      </w:r>
    </w:p>
    <w:p w14:paraId="0D8EC97F" w14:textId="1BF6BE99" w:rsidR="00722CEA" w:rsidRPr="0064033E" w:rsidRDefault="00722CEA" w:rsidP="00722CEA">
      <w:pPr>
        <w:rPr>
          <w:rFonts w:ascii="Verdana" w:hAnsi="Verdana"/>
          <w:b/>
          <w:caps/>
          <w:sz w:val="20"/>
          <w:szCs w:val="20"/>
        </w:rPr>
      </w:pPr>
      <w:r w:rsidRPr="0064033E">
        <w:rPr>
          <w:rFonts w:ascii="Verdana" w:hAnsi="Verdana"/>
          <w:sz w:val="20"/>
          <w:szCs w:val="20"/>
        </w:rPr>
        <w:t>Wykonawca:</w:t>
      </w:r>
    </w:p>
    <w:p w14:paraId="39D4B9CC" w14:textId="77777777" w:rsidR="00722CEA" w:rsidRPr="0064033E" w:rsidRDefault="00722CEA" w:rsidP="00722CEA">
      <w:pPr>
        <w:spacing w:before="240"/>
        <w:rPr>
          <w:rFonts w:ascii="Verdana" w:hAnsi="Verdana"/>
          <w:sz w:val="20"/>
          <w:szCs w:val="20"/>
        </w:rPr>
      </w:pPr>
      <w:r w:rsidRPr="0064033E">
        <w:rPr>
          <w:rFonts w:ascii="Verdana" w:hAnsi="Verdana"/>
          <w:sz w:val="20"/>
          <w:szCs w:val="20"/>
        </w:rPr>
        <w:t>………………………………………………………</w:t>
      </w:r>
    </w:p>
    <w:p w14:paraId="30E89B7B" w14:textId="77777777" w:rsidR="00722CEA" w:rsidRPr="0064033E" w:rsidRDefault="00722CEA" w:rsidP="00722CEA">
      <w:pPr>
        <w:spacing w:before="240"/>
        <w:rPr>
          <w:rFonts w:ascii="Verdana" w:hAnsi="Verdana"/>
          <w:sz w:val="20"/>
          <w:szCs w:val="20"/>
        </w:rPr>
      </w:pPr>
      <w:r w:rsidRPr="0064033E">
        <w:rPr>
          <w:rFonts w:ascii="Verdana" w:hAnsi="Verdana"/>
          <w:sz w:val="20"/>
          <w:szCs w:val="20"/>
        </w:rPr>
        <w:t>………………………………………………………</w:t>
      </w:r>
    </w:p>
    <w:p w14:paraId="66A18563" w14:textId="77777777" w:rsidR="00722CEA" w:rsidRPr="0064033E" w:rsidRDefault="00722CEA" w:rsidP="00722CEA">
      <w:pPr>
        <w:rPr>
          <w:rFonts w:ascii="Verdana" w:hAnsi="Verdana"/>
          <w:i/>
          <w:sz w:val="18"/>
          <w:szCs w:val="18"/>
        </w:rPr>
      </w:pPr>
      <w:r w:rsidRPr="0064033E">
        <w:rPr>
          <w:rFonts w:ascii="Verdana" w:hAnsi="Verdana"/>
          <w:i/>
          <w:sz w:val="18"/>
          <w:szCs w:val="18"/>
        </w:rPr>
        <w:t>(pełna nazwa i adres firmy)</w:t>
      </w:r>
    </w:p>
    <w:p w14:paraId="70B7317A" w14:textId="77777777" w:rsidR="00DA71D4" w:rsidRPr="001E1B77" w:rsidRDefault="00DA71D4" w:rsidP="00DA71D4">
      <w:pPr>
        <w:rPr>
          <w:rFonts w:ascii="Verdana" w:hAnsi="Verdana"/>
        </w:rPr>
      </w:pPr>
    </w:p>
    <w:p w14:paraId="67E2F93A" w14:textId="73E06031" w:rsidR="00DC6E8F" w:rsidRPr="00561DD6" w:rsidRDefault="00903B24" w:rsidP="00722CEA">
      <w:pPr>
        <w:pStyle w:val="Nagwek1"/>
        <w:jc w:val="center"/>
        <w:rPr>
          <w:rFonts w:ascii="Verdana" w:hAnsi="Verdana" w:cs="Arial"/>
          <w:szCs w:val="22"/>
          <w:u w:val="none"/>
        </w:rPr>
      </w:pPr>
      <w:r w:rsidRPr="00561DD6">
        <w:rPr>
          <w:rFonts w:ascii="Verdana" w:hAnsi="Verdana" w:cs="Arial"/>
          <w:szCs w:val="22"/>
          <w:u w:val="none"/>
        </w:rPr>
        <w:t>OŚWIADCZENIE*</w:t>
      </w:r>
      <w:r w:rsidR="00722CEA" w:rsidRPr="00561DD6">
        <w:rPr>
          <w:rFonts w:ascii="Verdana" w:hAnsi="Verdana" w:cs="Arial"/>
          <w:szCs w:val="22"/>
          <w:u w:val="none"/>
        </w:rPr>
        <w:br/>
      </w:r>
      <w:r w:rsidR="00ED4954" w:rsidRPr="00561DD6">
        <w:rPr>
          <w:rFonts w:ascii="Verdana" w:hAnsi="Verdana" w:cs="Arial"/>
          <w:szCs w:val="22"/>
          <w:u w:val="none"/>
        </w:rPr>
        <w:t xml:space="preserve">o </w:t>
      </w:r>
      <w:r w:rsidR="00B30697" w:rsidRPr="00561DD6">
        <w:rPr>
          <w:rFonts w:ascii="Verdana" w:hAnsi="Verdana" w:cs="Arial"/>
          <w:szCs w:val="22"/>
          <w:u w:val="none"/>
        </w:rPr>
        <w:t>przynależności do grupy kapitałowej</w:t>
      </w:r>
    </w:p>
    <w:p w14:paraId="09801D36" w14:textId="77777777" w:rsidR="00DA71D4" w:rsidRPr="001E1B77" w:rsidRDefault="00DA71D4" w:rsidP="00DA71D4">
      <w:pPr>
        <w:jc w:val="center"/>
        <w:rPr>
          <w:rFonts w:ascii="Verdana" w:hAnsi="Verdana"/>
          <w:sz w:val="20"/>
          <w:szCs w:val="20"/>
        </w:rPr>
      </w:pPr>
    </w:p>
    <w:p w14:paraId="12ED4CC1" w14:textId="1D1F209B" w:rsidR="009D7406" w:rsidRPr="001E1B77" w:rsidRDefault="007A4A3A" w:rsidP="00305C5C">
      <w:pPr>
        <w:spacing w:line="360" w:lineRule="auto"/>
        <w:jc w:val="both"/>
        <w:rPr>
          <w:rFonts w:ascii="Verdana" w:hAnsi="Verdana"/>
          <w:b/>
          <w:bCs/>
          <w:sz w:val="20"/>
          <w:szCs w:val="20"/>
        </w:rPr>
      </w:pPr>
      <w:r w:rsidRPr="001E1B77">
        <w:rPr>
          <w:rFonts w:ascii="Verdana" w:hAnsi="Verdana"/>
          <w:sz w:val="20"/>
          <w:szCs w:val="20"/>
        </w:rPr>
        <w:t xml:space="preserve">Ubiegając się o udzielenie zamówienia publicznego na zadanie </w:t>
      </w:r>
      <w:r w:rsidR="00903543" w:rsidRPr="00903543">
        <w:rPr>
          <w:rFonts w:ascii="Verdana" w:hAnsi="Verdana"/>
          <w:sz w:val="20"/>
          <w:szCs w:val="20"/>
        </w:rPr>
        <w:t>pod nazwą</w:t>
      </w:r>
      <w:r w:rsidR="003B7F5F" w:rsidRPr="001E1B77">
        <w:rPr>
          <w:rFonts w:ascii="Verdana" w:hAnsi="Verdana"/>
          <w:b/>
          <w:bCs/>
          <w:sz w:val="20"/>
          <w:szCs w:val="20"/>
        </w:rPr>
        <w:t xml:space="preserve"> </w:t>
      </w:r>
      <w:r w:rsidR="00903543">
        <w:rPr>
          <w:rFonts w:ascii="Verdana" w:hAnsi="Verdana"/>
          <w:b/>
          <w:bCs/>
          <w:sz w:val="20"/>
          <w:szCs w:val="20"/>
        </w:rPr>
        <w:br/>
      </w:r>
      <w:r w:rsidR="00305C5C" w:rsidRPr="00305C5C">
        <w:rPr>
          <w:rFonts w:ascii="Verdana" w:hAnsi="Verdana"/>
          <w:b/>
          <w:bCs/>
          <w:sz w:val="20"/>
          <w:szCs w:val="20"/>
        </w:rPr>
        <w:t>„</w:t>
      </w:r>
      <w:r w:rsidR="00C53031" w:rsidRPr="00C53031">
        <w:rPr>
          <w:rFonts w:ascii="Verdana" w:hAnsi="Verdana"/>
          <w:b/>
          <w:bCs/>
          <w:sz w:val="20"/>
          <w:szCs w:val="20"/>
        </w:rPr>
        <w:t>Dostawa modułu wysokociśnieniowego typu DIA Multi Anvil Apparatus dla INTiBS PAN we Wrocławiu</w:t>
      </w:r>
      <w:r w:rsidR="00305C5C" w:rsidRPr="00305C5C">
        <w:rPr>
          <w:rFonts w:ascii="Verdana" w:hAnsi="Verdana"/>
          <w:b/>
          <w:bCs/>
          <w:sz w:val="20"/>
          <w:szCs w:val="20"/>
        </w:rPr>
        <w:t>”, o znaku postępowania: DZ.261.</w:t>
      </w:r>
      <w:r w:rsidR="00C53031">
        <w:rPr>
          <w:rFonts w:ascii="Verdana" w:hAnsi="Verdana"/>
          <w:b/>
          <w:bCs/>
          <w:sz w:val="20"/>
          <w:szCs w:val="20"/>
        </w:rPr>
        <w:t>3</w:t>
      </w:r>
      <w:r w:rsidR="00305C5C" w:rsidRPr="00305C5C">
        <w:rPr>
          <w:rFonts w:ascii="Verdana" w:hAnsi="Verdana"/>
          <w:b/>
          <w:bCs/>
          <w:sz w:val="20"/>
          <w:szCs w:val="20"/>
        </w:rPr>
        <w:t>.202</w:t>
      </w:r>
      <w:r w:rsidR="00C53031">
        <w:rPr>
          <w:rFonts w:ascii="Verdana" w:hAnsi="Verdana"/>
          <w:b/>
          <w:bCs/>
          <w:sz w:val="20"/>
          <w:szCs w:val="20"/>
        </w:rPr>
        <w:t>6</w:t>
      </w:r>
      <w:r w:rsidR="00305C5C" w:rsidRPr="00305C5C">
        <w:rPr>
          <w:rFonts w:ascii="Verdana" w:hAnsi="Verdana"/>
          <w:b/>
          <w:bCs/>
          <w:sz w:val="20"/>
          <w:szCs w:val="20"/>
        </w:rPr>
        <w:t>/</w:t>
      </w:r>
      <w:r w:rsidR="009A1702">
        <w:rPr>
          <w:rFonts w:ascii="Verdana" w:hAnsi="Verdana"/>
          <w:b/>
          <w:bCs/>
          <w:sz w:val="20"/>
          <w:szCs w:val="20"/>
        </w:rPr>
        <w:t>WK</w:t>
      </w:r>
      <w:r w:rsidR="00903543" w:rsidRPr="00A15D59">
        <w:rPr>
          <w:rFonts w:ascii="Verdana" w:hAnsi="Verdana" w:cs="Tahoma"/>
          <w:bCs/>
          <w:sz w:val="20"/>
          <w:szCs w:val="20"/>
        </w:rPr>
        <w:t>,</w:t>
      </w:r>
      <w:r w:rsidR="00117818" w:rsidRPr="001E1B77">
        <w:rPr>
          <w:rFonts w:ascii="Verdana" w:hAnsi="Verdana"/>
          <w:b/>
          <w:bCs/>
          <w:sz w:val="20"/>
          <w:szCs w:val="20"/>
        </w:rPr>
        <w:t xml:space="preserve"> </w:t>
      </w:r>
      <w:r w:rsidRPr="001E1B77">
        <w:rPr>
          <w:rFonts w:ascii="Verdana" w:hAnsi="Verdana" w:cs="Tahoma"/>
          <w:bCs/>
          <w:sz w:val="20"/>
          <w:szCs w:val="20"/>
        </w:rPr>
        <w:t>prowadzonego przez Instytut Niskich Temperatur i Badań Strukturalnych im. Włodzimierza Trzebiatowskiego Polskiej Akademii Nauk we Wrocławiu</w:t>
      </w:r>
      <w:r w:rsidRPr="001E1B77">
        <w:rPr>
          <w:rFonts w:ascii="Verdana" w:hAnsi="Verdana"/>
          <w:sz w:val="20"/>
          <w:szCs w:val="20"/>
        </w:rPr>
        <w:t>, oświadczam, że</w:t>
      </w:r>
      <w:r w:rsidR="00AF2498" w:rsidRPr="001E1B77">
        <w:rPr>
          <w:rFonts w:ascii="Verdana" w:hAnsi="Verdana"/>
          <w:b/>
          <w:sz w:val="20"/>
          <w:szCs w:val="20"/>
          <w:vertAlign w:val="superscript"/>
        </w:rPr>
        <w:t>*</w:t>
      </w:r>
      <w:r w:rsidR="00BC2A63" w:rsidRPr="001E1B77">
        <w:rPr>
          <w:rFonts w:ascii="Verdana" w:hAnsi="Verdana"/>
          <w:b/>
          <w:sz w:val="20"/>
          <w:szCs w:val="20"/>
          <w:vertAlign w:val="superscript"/>
        </w:rPr>
        <w:t>*</w:t>
      </w:r>
      <w:r w:rsidR="00ED4954" w:rsidRPr="001E1B77">
        <w:rPr>
          <w:rFonts w:ascii="Verdana" w:hAnsi="Verdana"/>
          <w:sz w:val="20"/>
          <w:szCs w:val="20"/>
        </w:rPr>
        <w:t>:</w:t>
      </w:r>
    </w:p>
    <w:p w14:paraId="34A63B11" w14:textId="77777777" w:rsidR="00B30697" w:rsidRPr="001E1B77" w:rsidRDefault="009D7406" w:rsidP="00D71785">
      <w:pPr>
        <w:spacing w:line="360" w:lineRule="auto"/>
        <w:ind w:left="284" w:hanging="284"/>
        <w:jc w:val="both"/>
        <w:rPr>
          <w:rFonts w:ascii="Verdana" w:hAnsi="Verdana"/>
          <w:sz w:val="20"/>
          <w:szCs w:val="20"/>
        </w:rPr>
      </w:pPr>
      <w:r w:rsidRPr="001E1B77">
        <w:rPr>
          <w:rFonts w:ascii="Verdana" w:hAnsi="Verdana" w:cs="Gill Sans MT"/>
          <w:sz w:val="20"/>
          <w:szCs w:val="20"/>
        </w:rPr>
        <w:fldChar w:fldCharType="begin">
          <w:ffData>
            <w:name w:val="Wybór6"/>
            <w:enabled/>
            <w:calcOnExit w:val="0"/>
            <w:checkBox>
              <w:size w:val="22"/>
              <w:default w:val="0"/>
            </w:checkBox>
          </w:ffData>
        </w:fldChar>
      </w:r>
      <w:r w:rsidRPr="001E1B77">
        <w:rPr>
          <w:rFonts w:ascii="Verdana" w:hAnsi="Verdana" w:cs="Gill Sans MT"/>
          <w:sz w:val="20"/>
          <w:szCs w:val="20"/>
        </w:rPr>
        <w:instrText xml:space="preserve"> FORMCHECKBOX </w:instrText>
      </w:r>
      <w:r w:rsidRPr="001E1B77">
        <w:rPr>
          <w:rFonts w:ascii="Verdana" w:hAnsi="Verdana" w:cs="Gill Sans MT"/>
          <w:sz w:val="20"/>
          <w:szCs w:val="20"/>
        </w:rPr>
      </w:r>
      <w:r w:rsidRPr="001E1B77">
        <w:rPr>
          <w:rFonts w:ascii="Verdana" w:hAnsi="Verdana" w:cs="Gill Sans MT"/>
          <w:sz w:val="20"/>
          <w:szCs w:val="20"/>
        </w:rPr>
        <w:fldChar w:fldCharType="separate"/>
      </w:r>
      <w:r w:rsidRPr="001E1B77">
        <w:rPr>
          <w:rFonts w:ascii="Verdana" w:hAnsi="Verdana" w:cs="Gill Sans MT"/>
          <w:sz w:val="20"/>
          <w:szCs w:val="20"/>
        </w:rPr>
        <w:fldChar w:fldCharType="end"/>
      </w:r>
      <w:r w:rsidRPr="001E1B77">
        <w:rPr>
          <w:rFonts w:ascii="Verdana" w:hAnsi="Verdana" w:cs="Gill Sans MT"/>
          <w:sz w:val="20"/>
          <w:szCs w:val="20"/>
        </w:rPr>
        <w:t xml:space="preserve"> </w:t>
      </w:r>
      <w:r w:rsidR="00B30697" w:rsidRPr="001E1B77">
        <w:rPr>
          <w:rFonts w:ascii="Verdana" w:hAnsi="Verdana"/>
          <w:b/>
          <w:sz w:val="20"/>
          <w:szCs w:val="20"/>
        </w:rPr>
        <w:t>należę</w:t>
      </w:r>
      <w:r w:rsidR="00B30697" w:rsidRPr="001E1B77">
        <w:rPr>
          <w:rFonts w:ascii="Verdana" w:hAnsi="Verdana"/>
          <w:sz w:val="20"/>
          <w:szCs w:val="20"/>
        </w:rPr>
        <w:t xml:space="preserve"> do tej samej grupy kapitałowej (w rozumieniu ustawy z dnia 16 lutego 2007 r. o ochronie konkurencji i konsumentów) z następującymi Wykonawcami, którzy złożyli oferty w postępowaniu:</w:t>
      </w:r>
    </w:p>
    <w:p w14:paraId="6834C26E" w14:textId="5937A663" w:rsidR="00B30697" w:rsidRPr="001E1B77" w:rsidRDefault="00B30697" w:rsidP="007877DF">
      <w:pPr>
        <w:pStyle w:val="Akapitzlist"/>
        <w:numPr>
          <w:ilvl w:val="0"/>
          <w:numId w:val="47"/>
        </w:numPr>
        <w:autoSpaceDE w:val="0"/>
        <w:autoSpaceDN w:val="0"/>
        <w:adjustRightInd w:val="0"/>
        <w:spacing w:before="120" w:line="276" w:lineRule="auto"/>
        <w:ind w:left="426"/>
        <w:jc w:val="both"/>
        <w:rPr>
          <w:rFonts w:ascii="Verdana" w:hAnsi="Verdana"/>
          <w:sz w:val="20"/>
          <w:szCs w:val="20"/>
        </w:rPr>
      </w:pPr>
      <w:r w:rsidRPr="001E1B77">
        <w:rPr>
          <w:rFonts w:ascii="Verdana" w:hAnsi="Verdana"/>
          <w:sz w:val="20"/>
          <w:szCs w:val="20"/>
        </w:rPr>
        <w:t>………………………………………</w:t>
      </w:r>
    </w:p>
    <w:p w14:paraId="4B13EC33" w14:textId="46F70632" w:rsidR="00B30697" w:rsidRPr="001E1B77" w:rsidRDefault="00B30697" w:rsidP="007877DF">
      <w:pPr>
        <w:pStyle w:val="Akapitzlist"/>
        <w:numPr>
          <w:ilvl w:val="0"/>
          <w:numId w:val="47"/>
        </w:numPr>
        <w:autoSpaceDE w:val="0"/>
        <w:autoSpaceDN w:val="0"/>
        <w:adjustRightInd w:val="0"/>
        <w:spacing w:before="120" w:line="276" w:lineRule="auto"/>
        <w:ind w:left="426"/>
        <w:jc w:val="both"/>
        <w:rPr>
          <w:rFonts w:ascii="Verdana" w:hAnsi="Verdana"/>
          <w:sz w:val="20"/>
          <w:szCs w:val="20"/>
        </w:rPr>
      </w:pPr>
      <w:r w:rsidRPr="001E1B77">
        <w:rPr>
          <w:rFonts w:ascii="Verdana" w:hAnsi="Verdana"/>
          <w:sz w:val="20"/>
          <w:szCs w:val="20"/>
        </w:rPr>
        <w:t>………………………………………</w:t>
      </w:r>
    </w:p>
    <w:p w14:paraId="56592C21" w14:textId="64900DC0" w:rsidR="009D7406" w:rsidRPr="001E1B77" w:rsidRDefault="000558F5" w:rsidP="007877DF">
      <w:pPr>
        <w:pStyle w:val="Akapitzlist"/>
        <w:autoSpaceDE w:val="0"/>
        <w:autoSpaceDN w:val="0"/>
        <w:adjustRightInd w:val="0"/>
        <w:spacing w:before="120" w:line="276" w:lineRule="auto"/>
        <w:ind w:left="0"/>
        <w:jc w:val="both"/>
        <w:rPr>
          <w:rFonts w:ascii="Verdana" w:hAnsi="Verdana"/>
          <w:sz w:val="20"/>
          <w:szCs w:val="20"/>
        </w:rPr>
      </w:pPr>
      <w:r w:rsidRPr="001E1B77">
        <w:rPr>
          <w:rFonts w:ascii="Verdana" w:hAnsi="Verdana"/>
          <w:sz w:val="20"/>
          <w:szCs w:val="20"/>
        </w:rPr>
        <w:t>i w załącz</w:t>
      </w:r>
      <w:r w:rsidR="00C32B22" w:rsidRPr="001E1B77">
        <w:rPr>
          <w:rFonts w:ascii="Verdana" w:hAnsi="Verdana"/>
          <w:sz w:val="20"/>
          <w:szCs w:val="20"/>
        </w:rPr>
        <w:t>e</w:t>
      </w:r>
      <w:r w:rsidRPr="001E1B77">
        <w:rPr>
          <w:rFonts w:ascii="Verdana" w:hAnsi="Verdana"/>
          <w:sz w:val="20"/>
          <w:szCs w:val="20"/>
        </w:rPr>
        <w:t xml:space="preserve">niu do niniejszego oświadczenia przedkładam dokumenty/informacje </w:t>
      </w:r>
      <w:r w:rsidR="00952E16" w:rsidRPr="001E1B77">
        <w:rPr>
          <w:rFonts w:ascii="Verdana" w:hAnsi="Verdana"/>
          <w:sz w:val="20"/>
          <w:szCs w:val="20"/>
        </w:rPr>
        <w:t>potwierdzające przygotowanie</w:t>
      </w:r>
      <w:r w:rsidRPr="001E1B77">
        <w:rPr>
          <w:rFonts w:ascii="Verdana" w:hAnsi="Verdana"/>
          <w:sz w:val="20"/>
          <w:szCs w:val="20"/>
        </w:rPr>
        <w:t xml:space="preserve"> oferty niezależnie od innego Wykonawcy należącego do tej samej grupy kapitałowej;</w:t>
      </w:r>
    </w:p>
    <w:p w14:paraId="35FED265" w14:textId="29FC9653" w:rsidR="00B30697" w:rsidRPr="001E1B77" w:rsidRDefault="009D7406" w:rsidP="00D71785">
      <w:pPr>
        <w:pStyle w:val="Akapitzlist"/>
        <w:autoSpaceDE w:val="0"/>
        <w:autoSpaceDN w:val="0"/>
        <w:adjustRightInd w:val="0"/>
        <w:spacing w:before="100" w:beforeAutospacing="1" w:line="276" w:lineRule="auto"/>
        <w:ind w:left="284" w:hanging="284"/>
        <w:jc w:val="both"/>
        <w:rPr>
          <w:rFonts w:ascii="Verdana" w:hAnsi="Verdana"/>
          <w:sz w:val="20"/>
          <w:szCs w:val="20"/>
        </w:rPr>
      </w:pPr>
      <w:r w:rsidRPr="001E1B77">
        <w:rPr>
          <w:rFonts w:ascii="Verdana" w:hAnsi="Verdana" w:cs="Gill Sans MT"/>
          <w:sz w:val="20"/>
          <w:szCs w:val="20"/>
        </w:rPr>
        <w:fldChar w:fldCharType="begin">
          <w:ffData>
            <w:name w:val="Wybór6"/>
            <w:enabled/>
            <w:calcOnExit w:val="0"/>
            <w:checkBox>
              <w:size w:val="22"/>
              <w:default w:val="0"/>
            </w:checkBox>
          </w:ffData>
        </w:fldChar>
      </w:r>
      <w:r w:rsidRPr="001E1B77">
        <w:rPr>
          <w:rFonts w:ascii="Verdana" w:hAnsi="Verdana" w:cs="Gill Sans MT"/>
          <w:sz w:val="20"/>
          <w:szCs w:val="20"/>
        </w:rPr>
        <w:instrText xml:space="preserve"> FORMCHECKBOX </w:instrText>
      </w:r>
      <w:r w:rsidRPr="001E1B77">
        <w:rPr>
          <w:rFonts w:ascii="Verdana" w:hAnsi="Verdana" w:cs="Gill Sans MT"/>
          <w:sz w:val="20"/>
          <w:szCs w:val="20"/>
        </w:rPr>
      </w:r>
      <w:r w:rsidRPr="001E1B77">
        <w:rPr>
          <w:rFonts w:ascii="Verdana" w:hAnsi="Verdana" w:cs="Gill Sans MT"/>
          <w:sz w:val="20"/>
          <w:szCs w:val="20"/>
        </w:rPr>
        <w:fldChar w:fldCharType="separate"/>
      </w:r>
      <w:r w:rsidRPr="001E1B77">
        <w:rPr>
          <w:rFonts w:ascii="Verdana" w:hAnsi="Verdana" w:cs="Gill Sans MT"/>
          <w:sz w:val="20"/>
          <w:szCs w:val="20"/>
        </w:rPr>
        <w:fldChar w:fldCharType="end"/>
      </w:r>
      <w:r w:rsidRPr="001E1B77">
        <w:rPr>
          <w:rFonts w:ascii="Verdana" w:hAnsi="Verdana" w:cs="Gill Sans MT"/>
          <w:sz w:val="20"/>
          <w:szCs w:val="20"/>
        </w:rPr>
        <w:t xml:space="preserve"> </w:t>
      </w:r>
      <w:r w:rsidR="00B30697" w:rsidRPr="001E1B77">
        <w:rPr>
          <w:rFonts w:ascii="Verdana" w:hAnsi="Verdana"/>
          <w:b/>
          <w:sz w:val="20"/>
          <w:szCs w:val="20"/>
        </w:rPr>
        <w:t xml:space="preserve">nie należę </w:t>
      </w:r>
      <w:r w:rsidR="00B30697" w:rsidRPr="001E1B77">
        <w:rPr>
          <w:rFonts w:ascii="Verdana" w:hAnsi="Verdana"/>
          <w:sz w:val="20"/>
          <w:szCs w:val="20"/>
        </w:rPr>
        <w:t xml:space="preserve">do tej samej grupy kapitałowej (w rozumieniu ustawy z dnia 16 lutego </w:t>
      </w:r>
      <w:r w:rsidR="001939E8">
        <w:rPr>
          <w:rFonts w:ascii="Verdana" w:hAnsi="Verdana"/>
          <w:sz w:val="20"/>
          <w:szCs w:val="20"/>
        </w:rPr>
        <w:br/>
      </w:r>
      <w:r w:rsidR="00B30697" w:rsidRPr="001E1B77">
        <w:rPr>
          <w:rFonts w:ascii="Verdana" w:hAnsi="Verdana"/>
          <w:sz w:val="20"/>
          <w:szCs w:val="20"/>
        </w:rPr>
        <w:t>2007</w:t>
      </w:r>
      <w:r w:rsidR="001939E8">
        <w:rPr>
          <w:rFonts w:ascii="Verdana" w:hAnsi="Verdana"/>
          <w:sz w:val="20"/>
          <w:szCs w:val="20"/>
        </w:rPr>
        <w:t xml:space="preserve"> </w:t>
      </w:r>
      <w:r w:rsidR="00B30697" w:rsidRPr="001E1B77">
        <w:rPr>
          <w:rFonts w:ascii="Verdana" w:hAnsi="Verdana"/>
          <w:sz w:val="20"/>
          <w:szCs w:val="20"/>
        </w:rPr>
        <w:t xml:space="preserve">r. o ochronie konkurencji i konsumentów) z </w:t>
      </w:r>
      <w:r w:rsidR="00952E16" w:rsidRPr="001E1B77">
        <w:rPr>
          <w:rFonts w:ascii="Verdana" w:hAnsi="Verdana"/>
          <w:sz w:val="20"/>
          <w:szCs w:val="20"/>
        </w:rPr>
        <w:t>Wykonawcami,</w:t>
      </w:r>
      <w:r w:rsidR="00B30697" w:rsidRPr="001E1B77">
        <w:rPr>
          <w:rFonts w:ascii="Verdana" w:hAnsi="Verdana"/>
          <w:sz w:val="20"/>
          <w:szCs w:val="20"/>
        </w:rPr>
        <w:t xml:space="preserve"> którzy złożyli oferty </w:t>
      </w:r>
      <w:r w:rsidR="00D71785">
        <w:rPr>
          <w:rFonts w:ascii="Verdana" w:hAnsi="Verdana"/>
          <w:sz w:val="20"/>
          <w:szCs w:val="20"/>
        </w:rPr>
        <w:br/>
      </w:r>
      <w:r w:rsidR="00B30697" w:rsidRPr="001E1B77">
        <w:rPr>
          <w:rFonts w:ascii="Verdana" w:hAnsi="Verdana"/>
          <w:sz w:val="20"/>
          <w:szCs w:val="20"/>
        </w:rPr>
        <w:t>w postępowaniu.</w:t>
      </w:r>
    </w:p>
    <w:p w14:paraId="4C5B48E9" w14:textId="77777777" w:rsidR="009D7406" w:rsidRPr="001E1B77" w:rsidRDefault="009D7406" w:rsidP="00ED4954">
      <w:pPr>
        <w:pStyle w:val="Tekstpodstawowy3"/>
        <w:spacing w:line="276" w:lineRule="auto"/>
        <w:jc w:val="left"/>
        <w:rPr>
          <w:rFonts w:ascii="Verdana" w:hAnsi="Verdana" w:cs="Arial"/>
          <w:b/>
          <w:sz w:val="20"/>
          <w:szCs w:val="20"/>
          <w:lang w:val="pl-PL"/>
        </w:rPr>
      </w:pPr>
    </w:p>
    <w:p w14:paraId="6508EF54" w14:textId="77777777" w:rsidR="00DC6E8F" w:rsidRPr="001E1B77" w:rsidRDefault="00DC6E8F">
      <w:pPr>
        <w:pStyle w:val="Tekstkomentarza"/>
        <w:tabs>
          <w:tab w:val="num" w:pos="0"/>
        </w:tabs>
        <w:rPr>
          <w:rFonts w:ascii="Verdana" w:hAnsi="Verdana" w:cs="Arial"/>
        </w:rPr>
      </w:pPr>
    </w:p>
    <w:p w14:paraId="22D25DCE" w14:textId="77777777" w:rsidR="00DC6E8F" w:rsidRPr="001E1B77" w:rsidRDefault="001D3655" w:rsidP="00722CEA">
      <w:pPr>
        <w:spacing w:line="360" w:lineRule="auto"/>
        <w:ind w:right="4675"/>
        <w:rPr>
          <w:rFonts w:ascii="Verdana" w:hAnsi="Verdana"/>
          <w:sz w:val="20"/>
          <w:szCs w:val="20"/>
        </w:rPr>
      </w:pPr>
      <w:r w:rsidRPr="001E1B77">
        <w:rPr>
          <w:rFonts w:ascii="Verdana" w:hAnsi="Verdana"/>
          <w:sz w:val="20"/>
          <w:szCs w:val="20"/>
        </w:rPr>
        <w:t>Data: …………………</w:t>
      </w:r>
    </w:p>
    <w:p w14:paraId="7B657E13" w14:textId="77777777" w:rsidR="00DC6E8F" w:rsidRPr="001E1B77" w:rsidRDefault="00DC6E8F">
      <w:pPr>
        <w:spacing w:line="360" w:lineRule="auto"/>
        <w:ind w:right="4675"/>
        <w:jc w:val="center"/>
        <w:rPr>
          <w:rFonts w:ascii="Verdana" w:hAnsi="Verdana"/>
          <w:sz w:val="20"/>
        </w:rPr>
      </w:pPr>
    </w:p>
    <w:p w14:paraId="7FA2A1B9" w14:textId="77777777" w:rsidR="00025712" w:rsidRPr="001E1B77" w:rsidRDefault="00025712">
      <w:pPr>
        <w:spacing w:line="360" w:lineRule="auto"/>
        <w:ind w:right="4675"/>
        <w:jc w:val="center"/>
        <w:rPr>
          <w:rFonts w:ascii="Verdana" w:hAnsi="Verdana"/>
          <w:sz w:val="20"/>
        </w:rPr>
      </w:pPr>
    </w:p>
    <w:p w14:paraId="1D233C1B" w14:textId="77777777" w:rsidR="00DC6E8F" w:rsidRPr="001E1B77" w:rsidRDefault="00DC6E8F" w:rsidP="00722CEA">
      <w:pPr>
        <w:spacing w:line="360" w:lineRule="auto"/>
        <w:ind w:right="4675"/>
        <w:rPr>
          <w:rFonts w:ascii="Verdana" w:hAnsi="Verdana"/>
          <w:sz w:val="20"/>
        </w:rPr>
      </w:pPr>
      <w:r w:rsidRPr="001E1B77">
        <w:rPr>
          <w:rFonts w:ascii="Verdana" w:hAnsi="Verdana"/>
          <w:sz w:val="20"/>
        </w:rPr>
        <w:t>……………………………………………………………</w:t>
      </w:r>
    </w:p>
    <w:p w14:paraId="6BC5A20F" w14:textId="77777777" w:rsidR="000558F5" w:rsidRPr="001E1B77" w:rsidRDefault="00DC6E8F" w:rsidP="003E0254">
      <w:pPr>
        <w:ind w:right="4675"/>
        <w:jc w:val="center"/>
        <w:rPr>
          <w:rFonts w:ascii="Verdana" w:hAnsi="Verdana"/>
          <w:sz w:val="20"/>
        </w:rPr>
      </w:pPr>
      <w:r w:rsidRPr="001E1B77">
        <w:rPr>
          <w:rFonts w:ascii="Verdana" w:hAnsi="Verdana"/>
          <w:i/>
          <w:sz w:val="16"/>
          <w:szCs w:val="16"/>
        </w:rPr>
        <w:t>(podpis)</w:t>
      </w:r>
    </w:p>
    <w:p w14:paraId="38D1F841" w14:textId="77777777" w:rsidR="00C5264E" w:rsidRPr="001E1B77" w:rsidRDefault="00C5264E" w:rsidP="00025712">
      <w:pPr>
        <w:pStyle w:val="Tekstkomentarza"/>
        <w:rPr>
          <w:rFonts w:ascii="Verdana" w:hAnsi="Verdana" w:cs="Arial"/>
          <w:b/>
          <w:color w:val="FF0000"/>
          <w:sz w:val="16"/>
          <w:szCs w:val="24"/>
        </w:rPr>
      </w:pPr>
    </w:p>
    <w:p w14:paraId="721BD011" w14:textId="77777777" w:rsidR="000558F5" w:rsidRPr="00305C5C" w:rsidRDefault="000558F5" w:rsidP="007A4A3A">
      <w:pPr>
        <w:pStyle w:val="Tekstkomentarza"/>
        <w:jc w:val="center"/>
        <w:rPr>
          <w:rFonts w:ascii="Verdana" w:hAnsi="Verdana" w:cs="Arial"/>
          <w:b/>
          <w:color w:val="0070C0"/>
          <w:sz w:val="16"/>
          <w:szCs w:val="24"/>
        </w:rPr>
      </w:pPr>
    </w:p>
    <w:p w14:paraId="3009FFD5" w14:textId="77777777" w:rsidR="00CD16EC" w:rsidRPr="00305C5C" w:rsidRDefault="007A4A3A" w:rsidP="007A4A3A">
      <w:pPr>
        <w:pStyle w:val="Tekstkomentarza"/>
        <w:jc w:val="center"/>
        <w:rPr>
          <w:rFonts w:ascii="Verdana" w:hAnsi="Verdana" w:cs="Arial"/>
          <w:b/>
          <w:color w:val="0070C0"/>
          <w:sz w:val="16"/>
          <w:szCs w:val="24"/>
        </w:rPr>
      </w:pPr>
      <w:r w:rsidRPr="00305C5C">
        <w:rPr>
          <w:rFonts w:ascii="Verdana" w:hAnsi="Verdana" w:cs="Arial"/>
          <w:b/>
          <w:color w:val="0070C0"/>
          <w:sz w:val="16"/>
          <w:szCs w:val="24"/>
        </w:rPr>
        <w:t>Uwaga! Oświadczenie</w:t>
      </w:r>
      <w:r w:rsidR="00CD16EC" w:rsidRPr="00305C5C">
        <w:rPr>
          <w:rFonts w:ascii="Verdana" w:hAnsi="Verdana" w:cs="Arial"/>
          <w:b/>
          <w:color w:val="0070C0"/>
          <w:sz w:val="16"/>
          <w:szCs w:val="24"/>
        </w:rPr>
        <w:t xml:space="preserve"> </w:t>
      </w:r>
      <w:r w:rsidRPr="00305C5C">
        <w:rPr>
          <w:rFonts w:ascii="Verdana" w:hAnsi="Verdana" w:cs="Arial"/>
          <w:b/>
          <w:color w:val="0070C0"/>
          <w:sz w:val="16"/>
          <w:szCs w:val="24"/>
        </w:rPr>
        <w:t>należy podpisać przy użyciu</w:t>
      </w:r>
      <w:r w:rsidR="00CD16EC" w:rsidRPr="00305C5C">
        <w:rPr>
          <w:rFonts w:ascii="Verdana" w:hAnsi="Verdana" w:cs="Arial"/>
          <w:b/>
          <w:color w:val="0070C0"/>
          <w:sz w:val="16"/>
          <w:szCs w:val="24"/>
        </w:rPr>
        <w:t xml:space="preserve"> kwalifikowan</w:t>
      </w:r>
      <w:r w:rsidRPr="00305C5C">
        <w:rPr>
          <w:rFonts w:ascii="Verdana" w:hAnsi="Verdana" w:cs="Arial"/>
          <w:b/>
          <w:color w:val="0070C0"/>
          <w:sz w:val="16"/>
          <w:szCs w:val="24"/>
        </w:rPr>
        <w:t>ego</w:t>
      </w:r>
      <w:r w:rsidR="00CD16EC" w:rsidRPr="00305C5C">
        <w:rPr>
          <w:rFonts w:ascii="Verdana" w:hAnsi="Verdana" w:cs="Arial"/>
          <w:b/>
          <w:color w:val="0070C0"/>
          <w:sz w:val="16"/>
          <w:szCs w:val="24"/>
        </w:rPr>
        <w:t xml:space="preserve"> podpis</w:t>
      </w:r>
      <w:r w:rsidRPr="00305C5C">
        <w:rPr>
          <w:rFonts w:ascii="Verdana" w:hAnsi="Verdana" w:cs="Arial"/>
          <w:b/>
          <w:color w:val="0070C0"/>
          <w:sz w:val="16"/>
          <w:szCs w:val="24"/>
        </w:rPr>
        <w:t xml:space="preserve">u </w:t>
      </w:r>
      <w:r w:rsidR="00CD16EC" w:rsidRPr="00305C5C">
        <w:rPr>
          <w:rFonts w:ascii="Verdana" w:hAnsi="Verdana" w:cs="Arial"/>
          <w:b/>
          <w:color w:val="0070C0"/>
          <w:sz w:val="16"/>
          <w:szCs w:val="24"/>
        </w:rPr>
        <w:t>elektroniczn</w:t>
      </w:r>
      <w:r w:rsidRPr="00305C5C">
        <w:rPr>
          <w:rFonts w:ascii="Verdana" w:hAnsi="Verdana" w:cs="Arial"/>
          <w:b/>
          <w:color w:val="0070C0"/>
          <w:sz w:val="16"/>
          <w:szCs w:val="24"/>
        </w:rPr>
        <w:t>ego.</w:t>
      </w:r>
    </w:p>
    <w:p w14:paraId="0AA85856" w14:textId="77777777" w:rsidR="00903B24" w:rsidRPr="001E1B77" w:rsidRDefault="00903B24" w:rsidP="007A4A3A">
      <w:pPr>
        <w:pStyle w:val="Tekstkomentarza"/>
        <w:jc w:val="center"/>
        <w:rPr>
          <w:rFonts w:ascii="Verdana" w:hAnsi="Verdana" w:cs="Arial"/>
          <w:b/>
          <w:color w:val="FF0000"/>
          <w:sz w:val="16"/>
          <w:szCs w:val="24"/>
        </w:rPr>
      </w:pPr>
    </w:p>
    <w:p w14:paraId="64E87306" w14:textId="77777777" w:rsidR="00B4546E" w:rsidRDefault="00903B24" w:rsidP="00903B24">
      <w:pPr>
        <w:pStyle w:val="Tekstkomentarza"/>
        <w:jc w:val="both"/>
        <w:rPr>
          <w:rFonts w:ascii="Verdana" w:hAnsi="Verdana" w:cs="Arial"/>
          <w:sz w:val="16"/>
          <w:szCs w:val="24"/>
        </w:rPr>
      </w:pPr>
      <w:r w:rsidRPr="001E1B77">
        <w:rPr>
          <w:rFonts w:ascii="Verdana" w:hAnsi="Verdana" w:cs="Arial"/>
          <w:sz w:val="16"/>
          <w:szCs w:val="24"/>
        </w:rPr>
        <w:t>*</w:t>
      </w:r>
      <w:r w:rsidR="00AF2498" w:rsidRPr="001E1B77">
        <w:rPr>
          <w:rFonts w:ascii="Verdana" w:hAnsi="Verdana" w:cs="Arial"/>
          <w:sz w:val="16"/>
          <w:szCs w:val="24"/>
        </w:rPr>
        <w:t xml:space="preserve"> -</w:t>
      </w:r>
      <w:r w:rsidRPr="001E1B77">
        <w:rPr>
          <w:rFonts w:ascii="Verdana" w:hAnsi="Verdana" w:cs="Arial"/>
          <w:sz w:val="16"/>
          <w:szCs w:val="24"/>
        </w:rPr>
        <w:t xml:space="preserve"> niniejsze oświadczenie składa </w:t>
      </w:r>
      <w:r w:rsidR="00B4546E">
        <w:rPr>
          <w:rFonts w:ascii="Verdana" w:hAnsi="Verdana" w:cs="Arial"/>
          <w:sz w:val="16"/>
          <w:szCs w:val="24"/>
        </w:rPr>
        <w:t xml:space="preserve">Wykonawca, </w:t>
      </w:r>
      <w:r w:rsidRPr="001E1B77">
        <w:rPr>
          <w:rFonts w:ascii="Verdana" w:hAnsi="Verdana" w:cs="Arial"/>
          <w:sz w:val="16"/>
          <w:szCs w:val="24"/>
        </w:rPr>
        <w:t>każdy z Wykonawców wspólnie ubiegających się o udzielenie</w:t>
      </w:r>
    </w:p>
    <w:p w14:paraId="331CC424" w14:textId="3BF8E4F7" w:rsidR="00360AC1" w:rsidRDefault="00360AC1" w:rsidP="00B4546E">
      <w:pPr>
        <w:pStyle w:val="Tekstkomentarza"/>
        <w:jc w:val="both"/>
        <w:rPr>
          <w:rFonts w:ascii="Verdana" w:hAnsi="Verdana" w:cs="Arial"/>
          <w:sz w:val="16"/>
          <w:szCs w:val="24"/>
        </w:rPr>
      </w:pPr>
      <w:r w:rsidRPr="001E1B77">
        <w:rPr>
          <w:rFonts w:ascii="Verdana" w:hAnsi="Verdana" w:cs="Arial"/>
          <w:sz w:val="16"/>
          <w:szCs w:val="24"/>
        </w:rPr>
        <w:t>Z</w:t>
      </w:r>
      <w:r w:rsidR="00903B24" w:rsidRPr="001E1B77">
        <w:rPr>
          <w:rFonts w:ascii="Verdana" w:hAnsi="Verdana" w:cs="Arial"/>
          <w:sz w:val="16"/>
          <w:szCs w:val="24"/>
        </w:rPr>
        <w:t>amówienia</w:t>
      </w:r>
    </w:p>
    <w:p w14:paraId="6F749292" w14:textId="1CCB021D" w:rsidR="0093210A" w:rsidRPr="00B4546E" w:rsidRDefault="00BC2A63" w:rsidP="00B4546E">
      <w:pPr>
        <w:pStyle w:val="Tekstkomentarza"/>
        <w:jc w:val="both"/>
        <w:rPr>
          <w:rFonts w:ascii="Verdana" w:hAnsi="Verdana" w:cs="Arial"/>
          <w:sz w:val="16"/>
          <w:szCs w:val="24"/>
        </w:rPr>
      </w:pPr>
      <w:r w:rsidRPr="001E1B77">
        <w:rPr>
          <w:rFonts w:ascii="Verdana" w:hAnsi="Verdana" w:cs="Arial"/>
          <w:sz w:val="16"/>
          <w:szCs w:val="24"/>
        </w:rPr>
        <w:t>** – zaznaczyć odpowiednie</w:t>
      </w:r>
      <w:r w:rsidR="001811F8">
        <w:tab/>
      </w:r>
    </w:p>
    <w:sectPr w:rsidR="0093210A" w:rsidRPr="00B4546E" w:rsidSect="00D11BEA">
      <w:headerReference w:type="default" r:id="rId8"/>
      <w:footerReference w:type="default" r:id="rId9"/>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39BED" w14:textId="77777777" w:rsidR="00DB5B35" w:rsidRDefault="00DB5B35">
      <w:r>
        <w:separator/>
      </w:r>
    </w:p>
  </w:endnote>
  <w:endnote w:type="continuationSeparator" w:id="0">
    <w:p w14:paraId="2D02471E" w14:textId="77777777" w:rsidR="00DB5B35" w:rsidRDefault="00DB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embedRegular r:id="rId1" w:fontKey="{FAC5BBD1-B0AF-4175-8A10-C4F886DA91EB}"/>
    <w:embedBold r:id="rId2" w:fontKey="{C3021286-49BD-49FC-8EC8-A9977BA8D71D}"/>
    <w:embedItalic r:id="rId3" w:fontKey="{65CF771B-17EF-4743-9227-DAA661B603ED}"/>
    <w:embedBoldItalic r:id="rId4" w:fontKey="{BD89888E-3239-44F6-81C1-49243DDA96B7}"/>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ttawa">
    <w:altName w:val="Times New Roman"/>
    <w:charset w:val="00"/>
    <w:family w:val="auto"/>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290DA"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6047" w14:textId="77777777" w:rsidR="00DB5B35" w:rsidRDefault="00DB5B35">
      <w:r>
        <w:separator/>
      </w:r>
    </w:p>
  </w:footnote>
  <w:footnote w:type="continuationSeparator" w:id="0">
    <w:p w14:paraId="2668E281" w14:textId="77777777" w:rsidR="00DB5B35" w:rsidRDefault="00DB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E34D" w14:textId="3367D924" w:rsidR="000153E7" w:rsidRDefault="000153E7">
    <w:pPr>
      <w:pStyle w:val="Nagwek"/>
    </w:pPr>
  </w:p>
  <w:p w14:paraId="7F2001B6" w14:textId="7777777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B826382"/>
    <w:multiLevelType w:val="hybridMultilevel"/>
    <w:tmpl w:val="8BF81736"/>
    <w:lvl w:ilvl="0" w:tplc="0415000F">
      <w:start w:val="1"/>
      <w:numFmt w:val="decimal"/>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3"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4" w15:restartNumberingAfterBreak="0">
    <w:nsid w:val="6EAE48E1"/>
    <w:multiLevelType w:val="hybridMultilevel"/>
    <w:tmpl w:val="CCAA30CE"/>
    <w:lvl w:ilvl="0" w:tplc="B0CC2E68">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7"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902679">
    <w:abstractNumId w:val="31"/>
  </w:num>
  <w:num w:numId="2" w16cid:durableId="874805030">
    <w:abstractNumId w:val="61"/>
  </w:num>
  <w:num w:numId="3" w16cid:durableId="903102383">
    <w:abstractNumId w:val="49"/>
  </w:num>
  <w:num w:numId="4" w16cid:durableId="1735539828">
    <w:abstractNumId w:val="40"/>
  </w:num>
  <w:num w:numId="5" w16cid:durableId="1787119637">
    <w:abstractNumId w:val="71"/>
  </w:num>
  <w:num w:numId="6" w16cid:durableId="132717743">
    <w:abstractNumId w:val="63"/>
  </w:num>
  <w:num w:numId="7" w16cid:durableId="406879318">
    <w:abstractNumId w:val="53"/>
  </w:num>
  <w:num w:numId="8" w16cid:durableId="1206672761">
    <w:abstractNumId w:val="33"/>
  </w:num>
  <w:num w:numId="9" w16cid:durableId="618220066">
    <w:abstractNumId w:val="78"/>
  </w:num>
  <w:num w:numId="10" w16cid:durableId="1005013250">
    <w:abstractNumId w:val="72"/>
  </w:num>
  <w:num w:numId="11" w16cid:durableId="58208866">
    <w:abstractNumId w:val="58"/>
  </w:num>
  <w:num w:numId="12" w16cid:durableId="271593305">
    <w:abstractNumId w:val="60"/>
  </w:num>
  <w:num w:numId="13" w16cid:durableId="458574931">
    <w:abstractNumId w:val="56"/>
  </w:num>
  <w:num w:numId="14" w16cid:durableId="1193693269">
    <w:abstractNumId w:val="37"/>
  </w:num>
  <w:num w:numId="15" w16cid:durableId="83427512">
    <w:abstractNumId w:val="70"/>
  </w:num>
  <w:num w:numId="16" w16cid:durableId="1393193666">
    <w:abstractNumId w:val="34"/>
  </w:num>
  <w:num w:numId="17" w16cid:durableId="1225143868">
    <w:abstractNumId w:val="51"/>
  </w:num>
  <w:num w:numId="18" w16cid:durableId="1799714660">
    <w:abstractNumId w:val="43"/>
  </w:num>
  <w:num w:numId="19" w16cid:durableId="2127697212">
    <w:abstractNumId w:val="68"/>
  </w:num>
  <w:num w:numId="20" w16cid:durableId="1626695787">
    <w:abstractNumId w:val="45"/>
  </w:num>
  <w:num w:numId="21" w16cid:durableId="468716897">
    <w:abstractNumId w:val="42"/>
  </w:num>
  <w:num w:numId="22" w16cid:durableId="1688948427">
    <w:abstractNumId w:val="46"/>
  </w:num>
  <w:num w:numId="23" w16cid:durableId="436022063">
    <w:abstractNumId w:val="35"/>
  </w:num>
  <w:num w:numId="24" w16cid:durableId="1881282739">
    <w:abstractNumId w:val="77"/>
  </w:num>
  <w:num w:numId="25" w16cid:durableId="1125660898">
    <w:abstractNumId w:val="38"/>
  </w:num>
  <w:num w:numId="26" w16cid:durableId="79563184">
    <w:abstractNumId w:val="39"/>
  </w:num>
  <w:num w:numId="27" w16cid:durableId="1440376634">
    <w:abstractNumId w:val="36"/>
  </w:num>
  <w:num w:numId="28" w16cid:durableId="1786145932">
    <w:abstractNumId w:val="57"/>
  </w:num>
  <w:num w:numId="29" w16cid:durableId="2106730891">
    <w:abstractNumId w:val="75"/>
  </w:num>
  <w:num w:numId="30" w16cid:durableId="1794055772">
    <w:abstractNumId w:val="32"/>
  </w:num>
  <w:num w:numId="31" w16cid:durableId="1411776710">
    <w:abstractNumId w:val="30"/>
  </w:num>
  <w:num w:numId="32" w16cid:durableId="1298028267">
    <w:abstractNumId w:val="52"/>
  </w:num>
  <w:num w:numId="33" w16cid:durableId="1143280757">
    <w:abstractNumId w:val="54"/>
  </w:num>
  <w:num w:numId="34" w16cid:durableId="2043626773">
    <w:abstractNumId w:val="65"/>
  </w:num>
  <w:num w:numId="35" w16cid:durableId="2020113153">
    <w:abstractNumId w:val="69"/>
  </w:num>
  <w:num w:numId="36" w16cid:durableId="760445393">
    <w:abstractNumId w:val="67"/>
  </w:num>
  <w:num w:numId="37" w16cid:durableId="587542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388992">
    <w:abstractNumId w:val="50"/>
  </w:num>
  <w:num w:numId="39" w16cid:durableId="1312515347">
    <w:abstractNumId w:val="76"/>
  </w:num>
  <w:num w:numId="40" w16cid:durableId="1391686927">
    <w:abstractNumId w:val="73"/>
  </w:num>
  <w:num w:numId="41" w16cid:durableId="2143496803">
    <w:abstractNumId w:val="62"/>
  </w:num>
  <w:num w:numId="42" w16cid:durableId="1664429917">
    <w:abstractNumId w:val="48"/>
  </w:num>
  <w:num w:numId="43" w16cid:durableId="1161042937">
    <w:abstractNumId w:val="44"/>
  </w:num>
  <w:num w:numId="44" w16cid:durableId="1699701027">
    <w:abstractNumId w:val="59"/>
  </w:num>
  <w:num w:numId="45" w16cid:durableId="1395662727">
    <w:abstractNumId w:val="55"/>
  </w:num>
  <w:num w:numId="46" w16cid:durableId="1184199435">
    <w:abstractNumId w:val="64"/>
  </w:num>
  <w:num w:numId="47" w16cid:durableId="1044721130">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174B"/>
    <w:rsid w:val="00012BCD"/>
    <w:rsid w:val="000153E7"/>
    <w:rsid w:val="00025712"/>
    <w:rsid w:val="00026294"/>
    <w:rsid w:val="00034C60"/>
    <w:rsid w:val="00035665"/>
    <w:rsid w:val="00046E31"/>
    <w:rsid w:val="00050952"/>
    <w:rsid w:val="000558F5"/>
    <w:rsid w:val="00062B9B"/>
    <w:rsid w:val="00072304"/>
    <w:rsid w:val="00081472"/>
    <w:rsid w:val="00085D41"/>
    <w:rsid w:val="000862D1"/>
    <w:rsid w:val="00090AB4"/>
    <w:rsid w:val="000A35BF"/>
    <w:rsid w:val="000B2F03"/>
    <w:rsid w:val="000B35A9"/>
    <w:rsid w:val="000D7181"/>
    <w:rsid w:val="000E2542"/>
    <w:rsid w:val="000E48C3"/>
    <w:rsid w:val="000E577D"/>
    <w:rsid w:val="000F1363"/>
    <w:rsid w:val="000F5397"/>
    <w:rsid w:val="00100006"/>
    <w:rsid w:val="00103734"/>
    <w:rsid w:val="00117818"/>
    <w:rsid w:val="00136D9D"/>
    <w:rsid w:val="00146C5C"/>
    <w:rsid w:val="00160647"/>
    <w:rsid w:val="001635F8"/>
    <w:rsid w:val="0017638C"/>
    <w:rsid w:val="0017737B"/>
    <w:rsid w:val="001811F8"/>
    <w:rsid w:val="00186CAA"/>
    <w:rsid w:val="001939E8"/>
    <w:rsid w:val="001969D5"/>
    <w:rsid w:val="001A210C"/>
    <w:rsid w:val="001B2171"/>
    <w:rsid w:val="001B412E"/>
    <w:rsid w:val="001C5F6E"/>
    <w:rsid w:val="001D2379"/>
    <w:rsid w:val="001D2B92"/>
    <w:rsid w:val="001D3655"/>
    <w:rsid w:val="001D451D"/>
    <w:rsid w:val="001D646C"/>
    <w:rsid w:val="001E1B77"/>
    <w:rsid w:val="001E6EFD"/>
    <w:rsid w:val="001E7D5E"/>
    <w:rsid w:val="001E7E95"/>
    <w:rsid w:val="001F201C"/>
    <w:rsid w:val="00202069"/>
    <w:rsid w:val="0022101E"/>
    <w:rsid w:val="00221A7B"/>
    <w:rsid w:val="00231DCF"/>
    <w:rsid w:val="00237B2A"/>
    <w:rsid w:val="002425B3"/>
    <w:rsid w:val="002502CE"/>
    <w:rsid w:val="00251EEC"/>
    <w:rsid w:val="00256783"/>
    <w:rsid w:val="00260748"/>
    <w:rsid w:val="002619AD"/>
    <w:rsid w:val="00263DBF"/>
    <w:rsid w:val="00263F3F"/>
    <w:rsid w:val="0026707E"/>
    <w:rsid w:val="00275710"/>
    <w:rsid w:val="00281089"/>
    <w:rsid w:val="00284894"/>
    <w:rsid w:val="00286497"/>
    <w:rsid w:val="00293B8B"/>
    <w:rsid w:val="00295A5C"/>
    <w:rsid w:val="00296CA0"/>
    <w:rsid w:val="002A3F30"/>
    <w:rsid w:val="002A4F4F"/>
    <w:rsid w:val="002B7CCA"/>
    <w:rsid w:val="002C1B4D"/>
    <w:rsid w:val="002C3973"/>
    <w:rsid w:val="002C3FA0"/>
    <w:rsid w:val="002D2B5B"/>
    <w:rsid w:val="002D2DD1"/>
    <w:rsid w:val="002D68E3"/>
    <w:rsid w:val="002D707F"/>
    <w:rsid w:val="002D73F5"/>
    <w:rsid w:val="002E46DA"/>
    <w:rsid w:val="002E65AF"/>
    <w:rsid w:val="00300C17"/>
    <w:rsid w:val="00300D8D"/>
    <w:rsid w:val="00305A8A"/>
    <w:rsid w:val="00305C5C"/>
    <w:rsid w:val="00315543"/>
    <w:rsid w:val="0031589D"/>
    <w:rsid w:val="00325255"/>
    <w:rsid w:val="003266CF"/>
    <w:rsid w:val="00331803"/>
    <w:rsid w:val="00335248"/>
    <w:rsid w:val="00335724"/>
    <w:rsid w:val="00337EF5"/>
    <w:rsid w:val="003462D6"/>
    <w:rsid w:val="00357832"/>
    <w:rsid w:val="00360A8C"/>
    <w:rsid w:val="00360AC1"/>
    <w:rsid w:val="00361893"/>
    <w:rsid w:val="00364F79"/>
    <w:rsid w:val="00372920"/>
    <w:rsid w:val="00375041"/>
    <w:rsid w:val="003802B5"/>
    <w:rsid w:val="003864B0"/>
    <w:rsid w:val="00387492"/>
    <w:rsid w:val="003923E9"/>
    <w:rsid w:val="00397FE0"/>
    <w:rsid w:val="003A06C9"/>
    <w:rsid w:val="003A2FAB"/>
    <w:rsid w:val="003A5319"/>
    <w:rsid w:val="003B604B"/>
    <w:rsid w:val="003B7F5F"/>
    <w:rsid w:val="003D6875"/>
    <w:rsid w:val="003E0254"/>
    <w:rsid w:val="003E2936"/>
    <w:rsid w:val="003E33DD"/>
    <w:rsid w:val="00400020"/>
    <w:rsid w:val="004101D7"/>
    <w:rsid w:val="0041724C"/>
    <w:rsid w:val="0042087A"/>
    <w:rsid w:val="0042366E"/>
    <w:rsid w:val="004266D3"/>
    <w:rsid w:val="004268F9"/>
    <w:rsid w:val="00442D7E"/>
    <w:rsid w:val="004477D8"/>
    <w:rsid w:val="0045002F"/>
    <w:rsid w:val="00455CC8"/>
    <w:rsid w:val="0045602F"/>
    <w:rsid w:val="00460D70"/>
    <w:rsid w:val="00465247"/>
    <w:rsid w:val="004652B9"/>
    <w:rsid w:val="00466E0B"/>
    <w:rsid w:val="00474272"/>
    <w:rsid w:val="0049397E"/>
    <w:rsid w:val="0049785D"/>
    <w:rsid w:val="004B439C"/>
    <w:rsid w:val="004B51A9"/>
    <w:rsid w:val="004B6DC0"/>
    <w:rsid w:val="004B797C"/>
    <w:rsid w:val="004C4E7C"/>
    <w:rsid w:val="004D1110"/>
    <w:rsid w:val="004D2648"/>
    <w:rsid w:val="004D3041"/>
    <w:rsid w:val="004D7547"/>
    <w:rsid w:val="004E0786"/>
    <w:rsid w:val="004F5820"/>
    <w:rsid w:val="005015FC"/>
    <w:rsid w:val="00516512"/>
    <w:rsid w:val="0052548B"/>
    <w:rsid w:val="00540E30"/>
    <w:rsid w:val="0054174C"/>
    <w:rsid w:val="0054376E"/>
    <w:rsid w:val="00550203"/>
    <w:rsid w:val="00551AF0"/>
    <w:rsid w:val="00554B5D"/>
    <w:rsid w:val="00555ED9"/>
    <w:rsid w:val="00561DD6"/>
    <w:rsid w:val="00574FB9"/>
    <w:rsid w:val="00577413"/>
    <w:rsid w:val="0058303A"/>
    <w:rsid w:val="00584487"/>
    <w:rsid w:val="00584DFF"/>
    <w:rsid w:val="005A48E0"/>
    <w:rsid w:val="005C330D"/>
    <w:rsid w:val="005C373C"/>
    <w:rsid w:val="005C3E83"/>
    <w:rsid w:val="005C52AC"/>
    <w:rsid w:val="005D228E"/>
    <w:rsid w:val="005D6D28"/>
    <w:rsid w:val="005F0E6C"/>
    <w:rsid w:val="005F645F"/>
    <w:rsid w:val="006056E0"/>
    <w:rsid w:val="00614147"/>
    <w:rsid w:val="00615C6F"/>
    <w:rsid w:val="00616A43"/>
    <w:rsid w:val="006177F8"/>
    <w:rsid w:val="0062186A"/>
    <w:rsid w:val="00630BFE"/>
    <w:rsid w:val="00633180"/>
    <w:rsid w:val="00635695"/>
    <w:rsid w:val="00635F12"/>
    <w:rsid w:val="006368AB"/>
    <w:rsid w:val="00641C0B"/>
    <w:rsid w:val="00644B99"/>
    <w:rsid w:val="006473FE"/>
    <w:rsid w:val="00647469"/>
    <w:rsid w:val="00652588"/>
    <w:rsid w:val="0065279D"/>
    <w:rsid w:val="0065289E"/>
    <w:rsid w:val="00656601"/>
    <w:rsid w:val="00662ECD"/>
    <w:rsid w:val="006732A3"/>
    <w:rsid w:val="00681B84"/>
    <w:rsid w:val="006823CB"/>
    <w:rsid w:val="00687C14"/>
    <w:rsid w:val="00691F55"/>
    <w:rsid w:val="00692959"/>
    <w:rsid w:val="00695D74"/>
    <w:rsid w:val="006963FD"/>
    <w:rsid w:val="006A00B0"/>
    <w:rsid w:val="006A41DE"/>
    <w:rsid w:val="006B3351"/>
    <w:rsid w:val="006C19CA"/>
    <w:rsid w:val="006C4B72"/>
    <w:rsid w:val="006C4DB2"/>
    <w:rsid w:val="006C7283"/>
    <w:rsid w:val="006D58F8"/>
    <w:rsid w:val="006D765E"/>
    <w:rsid w:val="006F75D0"/>
    <w:rsid w:val="00700095"/>
    <w:rsid w:val="00706C58"/>
    <w:rsid w:val="00722CEA"/>
    <w:rsid w:val="007249A1"/>
    <w:rsid w:val="0073263D"/>
    <w:rsid w:val="0073464B"/>
    <w:rsid w:val="00736C53"/>
    <w:rsid w:val="00736F68"/>
    <w:rsid w:val="00741D5D"/>
    <w:rsid w:val="00750E31"/>
    <w:rsid w:val="0075501B"/>
    <w:rsid w:val="00756D6F"/>
    <w:rsid w:val="00763998"/>
    <w:rsid w:val="00764127"/>
    <w:rsid w:val="0076448E"/>
    <w:rsid w:val="007654CF"/>
    <w:rsid w:val="00780686"/>
    <w:rsid w:val="007859F4"/>
    <w:rsid w:val="007877DF"/>
    <w:rsid w:val="0079191B"/>
    <w:rsid w:val="007A3891"/>
    <w:rsid w:val="007A3A7A"/>
    <w:rsid w:val="007A4A3A"/>
    <w:rsid w:val="007A735C"/>
    <w:rsid w:val="007A7C66"/>
    <w:rsid w:val="007B3378"/>
    <w:rsid w:val="007C1A33"/>
    <w:rsid w:val="007C35F2"/>
    <w:rsid w:val="007C48EE"/>
    <w:rsid w:val="007D07EB"/>
    <w:rsid w:val="007D189D"/>
    <w:rsid w:val="007F30DD"/>
    <w:rsid w:val="00803F9D"/>
    <w:rsid w:val="0080705C"/>
    <w:rsid w:val="008120F9"/>
    <w:rsid w:val="0081538F"/>
    <w:rsid w:val="00815B71"/>
    <w:rsid w:val="00817663"/>
    <w:rsid w:val="008238D2"/>
    <w:rsid w:val="00832DF1"/>
    <w:rsid w:val="00841303"/>
    <w:rsid w:val="0084339C"/>
    <w:rsid w:val="0086050B"/>
    <w:rsid w:val="00861E45"/>
    <w:rsid w:val="0086218A"/>
    <w:rsid w:val="00862D78"/>
    <w:rsid w:val="008900D2"/>
    <w:rsid w:val="00891C04"/>
    <w:rsid w:val="008933B7"/>
    <w:rsid w:val="00893414"/>
    <w:rsid w:val="008A693B"/>
    <w:rsid w:val="008B3D83"/>
    <w:rsid w:val="008B4727"/>
    <w:rsid w:val="008B5B3D"/>
    <w:rsid w:val="008C1499"/>
    <w:rsid w:val="008C17BB"/>
    <w:rsid w:val="008C4393"/>
    <w:rsid w:val="008C7EE2"/>
    <w:rsid w:val="008D080A"/>
    <w:rsid w:val="008D3883"/>
    <w:rsid w:val="008D79F9"/>
    <w:rsid w:val="008E55C7"/>
    <w:rsid w:val="008E6F01"/>
    <w:rsid w:val="008F3506"/>
    <w:rsid w:val="008F62E1"/>
    <w:rsid w:val="008F7E0E"/>
    <w:rsid w:val="00903543"/>
    <w:rsid w:val="009039DA"/>
    <w:rsid w:val="00903B24"/>
    <w:rsid w:val="00912B88"/>
    <w:rsid w:val="00912D07"/>
    <w:rsid w:val="009140FF"/>
    <w:rsid w:val="00920FB2"/>
    <w:rsid w:val="00922454"/>
    <w:rsid w:val="00925145"/>
    <w:rsid w:val="009274EB"/>
    <w:rsid w:val="00927A00"/>
    <w:rsid w:val="0093210A"/>
    <w:rsid w:val="00935F11"/>
    <w:rsid w:val="00940823"/>
    <w:rsid w:val="00943CA6"/>
    <w:rsid w:val="00945405"/>
    <w:rsid w:val="009461C7"/>
    <w:rsid w:val="009464C5"/>
    <w:rsid w:val="0095114A"/>
    <w:rsid w:val="00952E16"/>
    <w:rsid w:val="00954CF5"/>
    <w:rsid w:val="009633AD"/>
    <w:rsid w:val="009679F9"/>
    <w:rsid w:val="00971165"/>
    <w:rsid w:val="00982B0D"/>
    <w:rsid w:val="00987365"/>
    <w:rsid w:val="009A08D0"/>
    <w:rsid w:val="009A1702"/>
    <w:rsid w:val="009A22A9"/>
    <w:rsid w:val="009A2E82"/>
    <w:rsid w:val="009A6FB4"/>
    <w:rsid w:val="009B1F5B"/>
    <w:rsid w:val="009B2BBA"/>
    <w:rsid w:val="009B5239"/>
    <w:rsid w:val="009B6255"/>
    <w:rsid w:val="009B7ED2"/>
    <w:rsid w:val="009C3EE2"/>
    <w:rsid w:val="009C440C"/>
    <w:rsid w:val="009C7A59"/>
    <w:rsid w:val="009D1A65"/>
    <w:rsid w:val="009D2224"/>
    <w:rsid w:val="009D618D"/>
    <w:rsid w:val="009D7406"/>
    <w:rsid w:val="009E4F88"/>
    <w:rsid w:val="009E6093"/>
    <w:rsid w:val="009F435F"/>
    <w:rsid w:val="009F472F"/>
    <w:rsid w:val="00A0039C"/>
    <w:rsid w:val="00A034A7"/>
    <w:rsid w:val="00A10438"/>
    <w:rsid w:val="00A15D59"/>
    <w:rsid w:val="00A303D9"/>
    <w:rsid w:val="00A45492"/>
    <w:rsid w:val="00A5320A"/>
    <w:rsid w:val="00A6341A"/>
    <w:rsid w:val="00A658B3"/>
    <w:rsid w:val="00A767C2"/>
    <w:rsid w:val="00A801D2"/>
    <w:rsid w:val="00A90D03"/>
    <w:rsid w:val="00AA0FBD"/>
    <w:rsid w:val="00AA3CC5"/>
    <w:rsid w:val="00AB3645"/>
    <w:rsid w:val="00AC1444"/>
    <w:rsid w:val="00AC7960"/>
    <w:rsid w:val="00AD398A"/>
    <w:rsid w:val="00AD4AEB"/>
    <w:rsid w:val="00AD61A4"/>
    <w:rsid w:val="00AE475D"/>
    <w:rsid w:val="00AF1866"/>
    <w:rsid w:val="00AF2498"/>
    <w:rsid w:val="00AF67EA"/>
    <w:rsid w:val="00B1485B"/>
    <w:rsid w:val="00B157C6"/>
    <w:rsid w:val="00B2012E"/>
    <w:rsid w:val="00B20631"/>
    <w:rsid w:val="00B25EB2"/>
    <w:rsid w:val="00B30697"/>
    <w:rsid w:val="00B3331D"/>
    <w:rsid w:val="00B34906"/>
    <w:rsid w:val="00B35089"/>
    <w:rsid w:val="00B356C8"/>
    <w:rsid w:val="00B361FE"/>
    <w:rsid w:val="00B41EB6"/>
    <w:rsid w:val="00B42D5F"/>
    <w:rsid w:val="00B4546E"/>
    <w:rsid w:val="00B5096C"/>
    <w:rsid w:val="00B62F41"/>
    <w:rsid w:val="00B660AE"/>
    <w:rsid w:val="00B80FFD"/>
    <w:rsid w:val="00B82DC4"/>
    <w:rsid w:val="00B83BAC"/>
    <w:rsid w:val="00B85C2B"/>
    <w:rsid w:val="00B90E19"/>
    <w:rsid w:val="00B97452"/>
    <w:rsid w:val="00B97BED"/>
    <w:rsid w:val="00BA1BEF"/>
    <w:rsid w:val="00BB6D47"/>
    <w:rsid w:val="00BB77AE"/>
    <w:rsid w:val="00BC0E0E"/>
    <w:rsid w:val="00BC2A63"/>
    <w:rsid w:val="00BD0357"/>
    <w:rsid w:val="00BD14D4"/>
    <w:rsid w:val="00BD16CA"/>
    <w:rsid w:val="00BE3014"/>
    <w:rsid w:val="00BE4959"/>
    <w:rsid w:val="00BF1647"/>
    <w:rsid w:val="00BF431D"/>
    <w:rsid w:val="00C057F2"/>
    <w:rsid w:val="00C117CE"/>
    <w:rsid w:val="00C1731F"/>
    <w:rsid w:val="00C21259"/>
    <w:rsid w:val="00C279DA"/>
    <w:rsid w:val="00C32B22"/>
    <w:rsid w:val="00C40A1E"/>
    <w:rsid w:val="00C479DD"/>
    <w:rsid w:val="00C5061F"/>
    <w:rsid w:val="00C5264E"/>
    <w:rsid w:val="00C53031"/>
    <w:rsid w:val="00C534F6"/>
    <w:rsid w:val="00C53C6B"/>
    <w:rsid w:val="00C541C8"/>
    <w:rsid w:val="00C55BDF"/>
    <w:rsid w:val="00C60F16"/>
    <w:rsid w:val="00C642FB"/>
    <w:rsid w:val="00C64A7F"/>
    <w:rsid w:val="00C70912"/>
    <w:rsid w:val="00C746C5"/>
    <w:rsid w:val="00C76D33"/>
    <w:rsid w:val="00CA28F3"/>
    <w:rsid w:val="00CB2696"/>
    <w:rsid w:val="00CB4B7F"/>
    <w:rsid w:val="00CC2379"/>
    <w:rsid w:val="00CC2E8B"/>
    <w:rsid w:val="00CD16EC"/>
    <w:rsid w:val="00CD4912"/>
    <w:rsid w:val="00CE203D"/>
    <w:rsid w:val="00CE5907"/>
    <w:rsid w:val="00D03EFF"/>
    <w:rsid w:val="00D07E8B"/>
    <w:rsid w:val="00D11BEA"/>
    <w:rsid w:val="00D12338"/>
    <w:rsid w:val="00D3703B"/>
    <w:rsid w:val="00D371C1"/>
    <w:rsid w:val="00D51C4A"/>
    <w:rsid w:val="00D62025"/>
    <w:rsid w:val="00D71785"/>
    <w:rsid w:val="00D73221"/>
    <w:rsid w:val="00D74CE2"/>
    <w:rsid w:val="00D76FB0"/>
    <w:rsid w:val="00D92022"/>
    <w:rsid w:val="00D931E5"/>
    <w:rsid w:val="00D940EA"/>
    <w:rsid w:val="00D96167"/>
    <w:rsid w:val="00DA420F"/>
    <w:rsid w:val="00DA71D4"/>
    <w:rsid w:val="00DA7FE6"/>
    <w:rsid w:val="00DB4C35"/>
    <w:rsid w:val="00DB5B35"/>
    <w:rsid w:val="00DC0772"/>
    <w:rsid w:val="00DC16F2"/>
    <w:rsid w:val="00DC6E8F"/>
    <w:rsid w:val="00DE077C"/>
    <w:rsid w:val="00DE3365"/>
    <w:rsid w:val="00DE5A38"/>
    <w:rsid w:val="00DF0426"/>
    <w:rsid w:val="00DF36A3"/>
    <w:rsid w:val="00DF7807"/>
    <w:rsid w:val="00E100E0"/>
    <w:rsid w:val="00E27C0A"/>
    <w:rsid w:val="00E37441"/>
    <w:rsid w:val="00E37807"/>
    <w:rsid w:val="00E379D5"/>
    <w:rsid w:val="00E4662E"/>
    <w:rsid w:val="00E72094"/>
    <w:rsid w:val="00E72533"/>
    <w:rsid w:val="00E8529C"/>
    <w:rsid w:val="00E90630"/>
    <w:rsid w:val="00E93665"/>
    <w:rsid w:val="00EB2690"/>
    <w:rsid w:val="00EB45E6"/>
    <w:rsid w:val="00EC4AF1"/>
    <w:rsid w:val="00ED1AB0"/>
    <w:rsid w:val="00ED4954"/>
    <w:rsid w:val="00ED6E7C"/>
    <w:rsid w:val="00EE06DE"/>
    <w:rsid w:val="00EF3068"/>
    <w:rsid w:val="00EF4656"/>
    <w:rsid w:val="00EF4870"/>
    <w:rsid w:val="00F03C75"/>
    <w:rsid w:val="00F0421B"/>
    <w:rsid w:val="00F063A6"/>
    <w:rsid w:val="00F10292"/>
    <w:rsid w:val="00F12EBF"/>
    <w:rsid w:val="00F13716"/>
    <w:rsid w:val="00F307AA"/>
    <w:rsid w:val="00F358DC"/>
    <w:rsid w:val="00F3606E"/>
    <w:rsid w:val="00F37BA9"/>
    <w:rsid w:val="00F41855"/>
    <w:rsid w:val="00F420B0"/>
    <w:rsid w:val="00F439AF"/>
    <w:rsid w:val="00F632AF"/>
    <w:rsid w:val="00F65109"/>
    <w:rsid w:val="00F72470"/>
    <w:rsid w:val="00F75535"/>
    <w:rsid w:val="00F76CDB"/>
    <w:rsid w:val="00F855A7"/>
    <w:rsid w:val="00F96F4D"/>
    <w:rsid w:val="00FA570A"/>
    <w:rsid w:val="00FC1690"/>
    <w:rsid w:val="00FC49A3"/>
    <w:rsid w:val="00FC56C7"/>
    <w:rsid w:val="00FD0477"/>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954A1"/>
  <w15:chartTrackingRefBased/>
  <w15:docId w15:val="{40514AC2-99A7-4BCF-B387-C12DD0B6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link w:val="Nagwek1Znak"/>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StopkaZnak">
    <w:name w:val="Stopka Znak"/>
    <w:basedOn w:val="Domylnaczcionkaakapitu"/>
    <w:link w:val="Stopka"/>
    <w:rsid w:val="0093210A"/>
    <w:rPr>
      <w:sz w:val="24"/>
      <w:szCs w:val="24"/>
    </w:rPr>
  </w:style>
  <w:style w:type="character" w:customStyle="1" w:styleId="TytuZnak">
    <w:name w:val="Tytuł Znak"/>
    <w:basedOn w:val="Domylnaczcionkaakapitu"/>
    <w:link w:val="Tytu"/>
    <w:rsid w:val="00722CEA"/>
    <w:rPr>
      <w:rFonts w:ascii="Arial" w:hAnsi="Arial" w:cs="Arial"/>
      <w:b/>
      <w:sz w:val="22"/>
    </w:rPr>
  </w:style>
  <w:style w:type="character" w:customStyle="1" w:styleId="Nagwek1Znak">
    <w:name w:val="Nagłówek 1 Znak"/>
    <w:aliases w:val="heading 1 Znak,H1 Znak"/>
    <w:link w:val="Nagwek1"/>
    <w:rsid w:val="00AA3CC5"/>
    <w:rPr>
      <w:b/>
      <w:caps/>
      <w:sz w:val="22"/>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14360">
      <w:bodyDiv w:val="1"/>
      <w:marLeft w:val="0"/>
      <w:marRight w:val="0"/>
      <w:marTop w:val="0"/>
      <w:marBottom w:val="0"/>
      <w:divBdr>
        <w:top w:val="none" w:sz="0" w:space="0" w:color="auto"/>
        <w:left w:val="none" w:sz="0" w:space="0" w:color="auto"/>
        <w:bottom w:val="none" w:sz="0" w:space="0" w:color="auto"/>
        <w:right w:val="none" w:sz="0" w:space="0" w:color="auto"/>
      </w:divBdr>
    </w:div>
    <w:div w:id="190980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8CBE9-8B84-40BA-96D0-B44FABCA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178</Words>
  <Characters>1261</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7. Załącznik nr 7 do SWZ - wzór oświadczenia dot. grupy kapitałowej</vt:lpstr>
    </vt:vector>
  </TitlesOfParts>
  <Company>Urząd Miejski Wrocławia</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Załącznik nr 6 do SWZ - wzór oświadczenia dot. grupy kapitałowej</dc:title>
  <dc:subject/>
  <dc:creator>z.bar-horyn@intibs.pl</dc:creator>
  <cp:keywords/>
  <cp:lastModifiedBy>Wiktoria Kowalik</cp:lastModifiedBy>
  <cp:revision>11</cp:revision>
  <cp:lastPrinted>2019-04-23T11:56:00Z</cp:lastPrinted>
  <dcterms:created xsi:type="dcterms:W3CDTF">2024-09-23T16:27:00Z</dcterms:created>
  <dcterms:modified xsi:type="dcterms:W3CDTF">2026-04-16T06:58:00Z</dcterms:modified>
</cp:coreProperties>
</file>